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A8B0CE" w14:textId="66357BA7" w:rsidR="00301C5A" w:rsidRPr="00FF67D6" w:rsidRDefault="00301C5A" w:rsidP="009735F1">
      <w:pPr>
        <w:jc w:val="center"/>
        <w:rPr>
          <w:rFonts w:asciiTheme="majorHAnsi" w:hAnsiTheme="majorHAnsi"/>
          <w:b/>
          <w:bCs/>
          <w:color w:val="000000" w:themeColor="text1"/>
        </w:rPr>
      </w:pPr>
      <w:r w:rsidRPr="00FF67D6">
        <w:rPr>
          <w:rFonts w:asciiTheme="majorHAnsi" w:hAnsiTheme="majorHAnsi"/>
          <w:b/>
          <w:bCs/>
          <w:color w:val="000000" w:themeColor="text1"/>
        </w:rPr>
        <w:t xml:space="preserve">Załącznik nr </w:t>
      </w:r>
      <w:r w:rsidR="00013EA0">
        <w:rPr>
          <w:rFonts w:asciiTheme="majorHAnsi" w:hAnsiTheme="majorHAnsi"/>
          <w:b/>
          <w:bCs/>
          <w:color w:val="000000" w:themeColor="text1"/>
        </w:rPr>
        <w:t>3</w:t>
      </w:r>
      <w:r w:rsidR="00383726">
        <w:rPr>
          <w:rFonts w:asciiTheme="majorHAnsi" w:hAnsiTheme="majorHAnsi"/>
          <w:b/>
          <w:bCs/>
          <w:color w:val="000000" w:themeColor="text1"/>
        </w:rPr>
        <w:t>c</w:t>
      </w:r>
      <w:r w:rsidRPr="00FF67D6">
        <w:rPr>
          <w:rFonts w:asciiTheme="majorHAnsi" w:hAnsiTheme="majorHAnsi"/>
          <w:b/>
          <w:bCs/>
          <w:color w:val="000000" w:themeColor="text1"/>
        </w:rPr>
        <w:t xml:space="preserve"> do </w:t>
      </w:r>
      <w:r w:rsidR="00782E6D">
        <w:rPr>
          <w:rFonts w:asciiTheme="majorHAnsi" w:hAnsiTheme="majorHAnsi"/>
          <w:b/>
          <w:bCs/>
          <w:color w:val="000000" w:themeColor="text1"/>
        </w:rPr>
        <w:t>Zapytania ofertowego</w:t>
      </w:r>
    </w:p>
    <w:p w14:paraId="0693CF57" w14:textId="5413C590" w:rsidR="001B2E1E" w:rsidRDefault="00E749F6" w:rsidP="001B2E1E">
      <w:pPr>
        <w:jc w:val="center"/>
        <w:rPr>
          <w:rFonts w:asciiTheme="majorHAnsi" w:hAnsiTheme="majorHAnsi"/>
          <w:b/>
          <w:bCs/>
          <w:color w:val="000000" w:themeColor="text1"/>
          <w:sz w:val="26"/>
          <w:szCs w:val="26"/>
        </w:rPr>
      </w:pPr>
      <w:r>
        <w:rPr>
          <w:rFonts w:asciiTheme="majorHAnsi" w:hAnsiTheme="majorHAnsi"/>
          <w:b/>
          <w:bCs/>
          <w:color w:val="000000" w:themeColor="text1"/>
          <w:sz w:val="26"/>
          <w:szCs w:val="26"/>
        </w:rPr>
        <w:t>Formularz cenowy</w:t>
      </w:r>
    </w:p>
    <w:p w14:paraId="1B929600" w14:textId="77777777" w:rsidR="00383726" w:rsidRPr="00383726" w:rsidRDefault="00383726" w:rsidP="00383726">
      <w:pPr>
        <w:shd w:val="clear" w:color="auto" w:fill="FDE9D9" w:themeFill="accent6" w:themeFillTint="33"/>
        <w:rPr>
          <w:rFonts w:ascii="Cambria" w:hAnsi="Cambria" w:cstheme="minorHAnsi"/>
          <w:bCs/>
        </w:rPr>
      </w:pPr>
      <w:r w:rsidRPr="00383726">
        <w:rPr>
          <w:rFonts w:ascii="Cambria" w:hAnsi="Cambria" w:cstheme="minorHAnsi"/>
          <w:bCs/>
        </w:rPr>
        <w:t>Część 3: Dostawa monitor interaktywny w zestawie</w:t>
      </w:r>
    </w:p>
    <w:p w14:paraId="6CA57B99" w14:textId="77777777" w:rsidR="00771B72" w:rsidRDefault="00771B72" w:rsidP="001B2E1E">
      <w:pPr>
        <w:jc w:val="center"/>
        <w:rPr>
          <w:rFonts w:asciiTheme="majorHAnsi" w:hAnsiTheme="majorHAnsi"/>
          <w:b/>
          <w:bCs/>
          <w:color w:val="000000" w:themeColor="text1"/>
          <w:sz w:val="26"/>
          <w:szCs w:val="26"/>
        </w:rPr>
      </w:pPr>
    </w:p>
    <w:p w14:paraId="55228E45" w14:textId="77777777" w:rsidR="00782E6D" w:rsidRPr="00FF67D6" w:rsidRDefault="00782E6D" w:rsidP="001B2E1E">
      <w:pPr>
        <w:jc w:val="center"/>
        <w:rPr>
          <w:rFonts w:asciiTheme="majorHAnsi" w:hAnsiTheme="majorHAnsi"/>
          <w:b/>
          <w:color w:val="0070C0"/>
          <w:sz w:val="26"/>
          <w:szCs w:val="26"/>
        </w:rPr>
      </w:pPr>
    </w:p>
    <w:tbl>
      <w:tblPr>
        <w:tblStyle w:val="Tabela-Siatka"/>
        <w:tblpPr w:leftFromText="141" w:rightFromText="141" w:vertAnchor="text" w:tblpY="1"/>
        <w:tblOverlap w:val="never"/>
        <w:tblW w:w="13325" w:type="dxa"/>
        <w:tblLayout w:type="fixed"/>
        <w:tblLook w:val="04A0" w:firstRow="1" w:lastRow="0" w:firstColumn="1" w:lastColumn="0" w:noHBand="0" w:noVBand="1"/>
      </w:tblPr>
      <w:tblGrid>
        <w:gridCol w:w="560"/>
        <w:gridCol w:w="2087"/>
        <w:gridCol w:w="3336"/>
        <w:gridCol w:w="1388"/>
        <w:gridCol w:w="1276"/>
        <w:gridCol w:w="1276"/>
        <w:gridCol w:w="1701"/>
        <w:gridCol w:w="1701"/>
      </w:tblGrid>
      <w:tr w:rsidR="00273915" w14:paraId="6EE845D4" w14:textId="77777777" w:rsidTr="00771B72">
        <w:tc>
          <w:tcPr>
            <w:tcW w:w="560" w:type="dxa"/>
            <w:vAlign w:val="center"/>
          </w:tcPr>
          <w:p w14:paraId="226D557D" w14:textId="56B8899A" w:rsidR="00273915" w:rsidRPr="00F61F61" w:rsidRDefault="00273915" w:rsidP="00771B72">
            <w:pPr>
              <w:suppressAutoHyphens/>
              <w:spacing w:before="20" w:after="40"/>
              <w:jc w:val="center"/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</w:pPr>
            <w:r w:rsidRPr="00F61F61">
              <w:rPr>
                <w:rFonts w:asciiTheme="majorHAnsi" w:eastAsia="Times New Roman" w:hAnsiTheme="majorHAnsi" w:cs="Arial CE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2087" w:type="dxa"/>
            <w:vAlign w:val="center"/>
          </w:tcPr>
          <w:p w14:paraId="57755534" w14:textId="7CA937F5" w:rsidR="00273915" w:rsidRPr="00F61F61" w:rsidRDefault="00273915" w:rsidP="00771B72">
            <w:pPr>
              <w:suppressAutoHyphens/>
              <w:spacing w:before="20" w:after="40"/>
              <w:jc w:val="center"/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</w:pPr>
            <w:r>
              <w:rPr>
                <w:rFonts w:asciiTheme="majorHAnsi" w:eastAsia="Times New Roman" w:hAnsiTheme="majorHAnsi" w:cs="Arial CE"/>
                <w:b/>
                <w:bCs/>
                <w:sz w:val="20"/>
                <w:szCs w:val="20"/>
              </w:rPr>
              <w:t>Przedmiot zamówienia</w:t>
            </w:r>
          </w:p>
        </w:tc>
        <w:tc>
          <w:tcPr>
            <w:tcW w:w="3336" w:type="dxa"/>
            <w:vAlign w:val="center"/>
          </w:tcPr>
          <w:p w14:paraId="4B529FF4" w14:textId="73C31AE5" w:rsidR="00273915" w:rsidRPr="00F61F61" w:rsidRDefault="00273915" w:rsidP="00771B72">
            <w:pPr>
              <w:suppressAutoHyphens/>
              <w:spacing w:before="20" w:after="40"/>
              <w:jc w:val="center"/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</w:pPr>
            <w:r>
              <w:rPr>
                <w:rFonts w:asciiTheme="majorHAnsi" w:eastAsia="Times New Roman" w:hAnsiTheme="majorHAnsi" w:cs="Arial CE"/>
                <w:b/>
                <w:bCs/>
                <w:sz w:val="20"/>
                <w:szCs w:val="20"/>
              </w:rPr>
              <w:t xml:space="preserve">Producent i model oferowanego sprzętu/oprogramowania </w:t>
            </w:r>
          </w:p>
        </w:tc>
        <w:tc>
          <w:tcPr>
            <w:tcW w:w="1388" w:type="dxa"/>
            <w:vAlign w:val="center"/>
          </w:tcPr>
          <w:p w14:paraId="3BCF3B58" w14:textId="299C07EB" w:rsidR="00273915" w:rsidRPr="00141461" w:rsidRDefault="00273915" w:rsidP="00771B72">
            <w:pPr>
              <w:suppressAutoHyphens/>
              <w:spacing w:before="20" w:after="40"/>
              <w:jc w:val="center"/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</w:pPr>
            <w:r w:rsidRPr="00141461">
              <w:rPr>
                <w:rFonts w:asciiTheme="majorHAnsi" w:eastAsia="Times New Roman" w:hAnsiTheme="majorHAnsi" w:cs="Arial CE"/>
                <w:b/>
                <w:bCs/>
                <w:sz w:val="20"/>
                <w:szCs w:val="20"/>
              </w:rPr>
              <w:t>Ilość</w:t>
            </w:r>
          </w:p>
        </w:tc>
        <w:tc>
          <w:tcPr>
            <w:tcW w:w="1276" w:type="dxa"/>
            <w:vAlign w:val="center"/>
          </w:tcPr>
          <w:p w14:paraId="0A57EA36" w14:textId="77777777" w:rsidR="00273915" w:rsidRPr="00141461" w:rsidRDefault="00273915" w:rsidP="00771B72">
            <w:pPr>
              <w:jc w:val="center"/>
              <w:rPr>
                <w:rFonts w:ascii="Cambria" w:eastAsia="Times New Roman" w:hAnsi="Cambria" w:cs="Calibri"/>
                <w:b/>
                <w:bCs/>
                <w:sz w:val="20"/>
                <w:szCs w:val="20"/>
              </w:rPr>
            </w:pPr>
            <w:r w:rsidRPr="00141461">
              <w:rPr>
                <w:rFonts w:ascii="Cambria" w:eastAsia="Times New Roman" w:hAnsi="Cambria" w:cs="Calibri"/>
                <w:b/>
                <w:bCs/>
                <w:sz w:val="20"/>
                <w:szCs w:val="20"/>
              </w:rPr>
              <w:t>Cena</w:t>
            </w:r>
          </w:p>
          <w:p w14:paraId="1824616F" w14:textId="69C0DCC0" w:rsidR="00273915" w:rsidRPr="00141461" w:rsidRDefault="00273915" w:rsidP="00771B72">
            <w:pPr>
              <w:suppressAutoHyphens/>
              <w:spacing w:before="20" w:after="40"/>
              <w:jc w:val="center"/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</w:pPr>
            <w:r w:rsidRPr="00141461">
              <w:rPr>
                <w:rFonts w:ascii="Cambria" w:eastAsia="Times New Roman" w:hAnsi="Cambria" w:cs="Calibri"/>
                <w:b/>
                <w:bCs/>
                <w:sz w:val="20"/>
                <w:szCs w:val="20"/>
              </w:rPr>
              <w:t>jednostkowa netto</w:t>
            </w:r>
          </w:p>
        </w:tc>
        <w:tc>
          <w:tcPr>
            <w:tcW w:w="1276" w:type="dxa"/>
            <w:vAlign w:val="center"/>
          </w:tcPr>
          <w:p w14:paraId="7F482C83" w14:textId="754413AB" w:rsidR="00273915" w:rsidRPr="00141461" w:rsidRDefault="00273915" w:rsidP="00771B72">
            <w:pPr>
              <w:suppressAutoHyphens/>
              <w:spacing w:before="20" w:after="40"/>
              <w:jc w:val="center"/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</w:pPr>
            <w:r w:rsidRPr="00141461">
              <w:rPr>
                <w:rFonts w:ascii="Cambria" w:eastAsia="Times New Roman" w:hAnsi="Cambria" w:cs="Calibri"/>
                <w:b/>
                <w:bCs/>
                <w:sz w:val="20"/>
                <w:szCs w:val="20"/>
              </w:rPr>
              <w:t xml:space="preserve">Stawka VAT </w:t>
            </w:r>
            <w:r w:rsidRPr="00141461">
              <w:rPr>
                <w:rFonts w:ascii="Cambria" w:eastAsia="Times New Roman" w:hAnsi="Cambria" w:cs="Calibri"/>
                <w:b/>
                <w:bCs/>
                <w:sz w:val="20"/>
                <w:szCs w:val="20"/>
              </w:rPr>
              <w:br/>
              <w:t>w %</w:t>
            </w:r>
          </w:p>
        </w:tc>
        <w:tc>
          <w:tcPr>
            <w:tcW w:w="1701" w:type="dxa"/>
          </w:tcPr>
          <w:p w14:paraId="044B46CB" w14:textId="7C5A80BE" w:rsidR="00273915" w:rsidRPr="00141461" w:rsidRDefault="00273915" w:rsidP="00771B72">
            <w:pPr>
              <w:suppressAutoHyphens/>
              <w:spacing w:before="20" w:after="40"/>
              <w:jc w:val="center"/>
              <w:rPr>
                <w:rFonts w:ascii="Cambria" w:eastAsia="Times New Roman" w:hAnsi="Cambria" w:cs="Calibri"/>
                <w:b/>
                <w:bCs/>
                <w:sz w:val="20"/>
                <w:szCs w:val="20"/>
              </w:rPr>
            </w:pPr>
            <w:r>
              <w:rPr>
                <w:rFonts w:ascii="Cambria" w:eastAsia="Times New Roman" w:hAnsi="Cambria" w:cs="Calibri"/>
                <w:b/>
                <w:bCs/>
                <w:sz w:val="20"/>
                <w:szCs w:val="20"/>
              </w:rPr>
              <w:t>Cena jednostkowa brutto</w:t>
            </w:r>
          </w:p>
        </w:tc>
        <w:tc>
          <w:tcPr>
            <w:tcW w:w="1701" w:type="dxa"/>
            <w:vAlign w:val="center"/>
          </w:tcPr>
          <w:p w14:paraId="5E3F7DF3" w14:textId="1648DCCC" w:rsidR="00273915" w:rsidRDefault="00273915" w:rsidP="00771B72">
            <w:pPr>
              <w:suppressAutoHyphens/>
              <w:spacing w:before="20" w:after="40"/>
              <w:jc w:val="center"/>
              <w:rPr>
                <w:rFonts w:ascii="Cambria" w:eastAsia="Times New Roman" w:hAnsi="Cambria" w:cs="Calibri"/>
                <w:b/>
                <w:bCs/>
                <w:sz w:val="20"/>
                <w:szCs w:val="20"/>
              </w:rPr>
            </w:pPr>
            <w:r w:rsidRPr="00141461">
              <w:rPr>
                <w:rFonts w:ascii="Cambria" w:eastAsia="Times New Roman" w:hAnsi="Cambria" w:cs="Calibri"/>
                <w:b/>
                <w:bCs/>
                <w:sz w:val="20"/>
                <w:szCs w:val="20"/>
              </w:rPr>
              <w:t>Wartość brutto</w:t>
            </w:r>
          </w:p>
          <w:p w14:paraId="0EE09062" w14:textId="6BA464B2" w:rsidR="00273915" w:rsidRPr="00141461" w:rsidRDefault="00273915" w:rsidP="00771B72">
            <w:pPr>
              <w:suppressAutoHyphens/>
              <w:spacing w:before="20" w:after="40"/>
              <w:jc w:val="center"/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</w:pPr>
            <w:r w:rsidRPr="00141461">
              <w:rPr>
                <w:rFonts w:ascii="Cambria" w:eastAsia="Times New Roman" w:hAnsi="Cambria" w:cs="Calibri"/>
                <w:bCs/>
                <w:sz w:val="20"/>
                <w:szCs w:val="20"/>
              </w:rPr>
              <w:t>(</w:t>
            </w:r>
            <w:r>
              <w:rPr>
                <w:rFonts w:ascii="Cambria" w:eastAsia="Times New Roman" w:hAnsi="Cambria" w:cs="Calibri"/>
                <w:bCs/>
                <w:sz w:val="20"/>
                <w:szCs w:val="20"/>
              </w:rPr>
              <w:t>cena jednostkowa brutto razy ilość</w:t>
            </w:r>
            <w:r w:rsidRPr="00141461">
              <w:rPr>
                <w:rFonts w:ascii="Cambria" w:eastAsia="Times New Roman" w:hAnsi="Cambria" w:cs="Calibri"/>
                <w:bCs/>
                <w:sz w:val="20"/>
                <w:szCs w:val="20"/>
              </w:rPr>
              <w:t>)</w:t>
            </w:r>
          </w:p>
        </w:tc>
      </w:tr>
      <w:tr w:rsidR="00273915" w14:paraId="300D2256" w14:textId="77777777" w:rsidTr="00771B72">
        <w:tc>
          <w:tcPr>
            <w:tcW w:w="560" w:type="dxa"/>
            <w:shd w:val="clear" w:color="auto" w:fill="E5DFEC" w:themeFill="accent4" w:themeFillTint="33"/>
            <w:vAlign w:val="center"/>
          </w:tcPr>
          <w:p w14:paraId="6755AD5A" w14:textId="6086A4E9" w:rsidR="00273915" w:rsidRPr="00E749F6" w:rsidRDefault="00273915" w:rsidP="00771B72">
            <w:pPr>
              <w:suppressAutoHyphens/>
              <w:spacing w:before="20" w:after="40"/>
              <w:jc w:val="center"/>
              <w:rPr>
                <w:rFonts w:asciiTheme="majorHAnsi" w:eastAsia="Times New Roman" w:hAnsiTheme="majorHAnsi" w:cs="Arial"/>
                <w:b/>
                <w:sz w:val="20"/>
                <w:szCs w:val="20"/>
              </w:rPr>
            </w:pPr>
            <w:r w:rsidRPr="00E749F6">
              <w:rPr>
                <w:rFonts w:asciiTheme="majorHAnsi" w:eastAsia="Times New Roman" w:hAnsiTheme="majorHAnsi" w:cs="Arial CE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087" w:type="dxa"/>
            <w:shd w:val="clear" w:color="auto" w:fill="E5DFEC" w:themeFill="accent4" w:themeFillTint="33"/>
            <w:vAlign w:val="center"/>
          </w:tcPr>
          <w:p w14:paraId="5CE84CE8" w14:textId="211CCA8C" w:rsidR="00273915" w:rsidRPr="00E749F6" w:rsidRDefault="00273915" w:rsidP="00771B72">
            <w:pPr>
              <w:suppressAutoHyphens/>
              <w:spacing w:before="20" w:after="40"/>
              <w:jc w:val="center"/>
              <w:rPr>
                <w:rFonts w:ascii="Cambria" w:eastAsia="Times New Roman" w:hAnsi="Cambria"/>
                <w:b/>
                <w:color w:val="000000"/>
                <w:sz w:val="20"/>
                <w:szCs w:val="20"/>
              </w:rPr>
            </w:pPr>
            <w:r w:rsidRPr="00E749F6">
              <w:rPr>
                <w:rFonts w:asciiTheme="majorHAnsi" w:eastAsia="Times New Roman" w:hAnsiTheme="majorHAnsi" w:cs="Arial CE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336" w:type="dxa"/>
            <w:shd w:val="clear" w:color="auto" w:fill="E5DFEC" w:themeFill="accent4" w:themeFillTint="33"/>
            <w:vAlign w:val="center"/>
          </w:tcPr>
          <w:p w14:paraId="56DB39BF" w14:textId="6E39B5A7" w:rsidR="00273915" w:rsidRPr="00E749F6" w:rsidRDefault="00273915" w:rsidP="00771B72">
            <w:pPr>
              <w:suppressAutoHyphens/>
              <w:spacing w:before="20" w:after="40"/>
              <w:jc w:val="center"/>
              <w:rPr>
                <w:rFonts w:ascii="Cambria" w:eastAsia="Times New Roman" w:hAnsi="Cambria"/>
                <w:b/>
                <w:color w:val="000000"/>
                <w:sz w:val="20"/>
                <w:szCs w:val="20"/>
              </w:rPr>
            </w:pPr>
            <w:r w:rsidRPr="00E749F6">
              <w:rPr>
                <w:rFonts w:asciiTheme="majorHAnsi" w:eastAsia="Times New Roman" w:hAnsiTheme="majorHAnsi" w:cs="Arial CE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388" w:type="dxa"/>
            <w:shd w:val="clear" w:color="auto" w:fill="E5DFEC" w:themeFill="accent4" w:themeFillTint="33"/>
            <w:vAlign w:val="center"/>
          </w:tcPr>
          <w:p w14:paraId="33432995" w14:textId="49DEB548" w:rsidR="00273915" w:rsidRPr="00E749F6" w:rsidRDefault="00273915" w:rsidP="00771B72">
            <w:pPr>
              <w:suppressAutoHyphens/>
              <w:spacing w:before="20" w:after="40"/>
              <w:jc w:val="center"/>
              <w:rPr>
                <w:rFonts w:ascii="Cambria" w:eastAsia="Times New Roman" w:hAnsi="Cambria"/>
                <w:b/>
                <w:color w:val="000000"/>
                <w:sz w:val="20"/>
                <w:szCs w:val="20"/>
              </w:rPr>
            </w:pPr>
            <w:r w:rsidRPr="00E749F6">
              <w:rPr>
                <w:rFonts w:asciiTheme="majorHAnsi" w:eastAsia="Times New Roman" w:hAnsiTheme="majorHAnsi" w:cs="Arial CE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276" w:type="dxa"/>
            <w:shd w:val="clear" w:color="auto" w:fill="E5DFEC" w:themeFill="accent4" w:themeFillTint="33"/>
            <w:vAlign w:val="center"/>
          </w:tcPr>
          <w:p w14:paraId="329F00C3" w14:textId="6881191A" w:rsidR="00273915" w:rsidRPr="00E749F6" w:rsidRDefault="00273915" w:rsidP="00771B72">
            <w:pPr>
              <w:suppressAutoHyphens/>
              <w:spacing w:before="20" w:after="40"/>
              <w:jc w:val="center"/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</w:pPr>
            <w:r w:rsidRPr="00891189">
              <w:rPr>
                <w:rFonts w:ascii="Cambria" w:eastAsia="Times New Roman" w:hAnsi="Cambria" w:cs="Calibri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276" w:type="dxa"/>
            <w:shd w:val="clear" w:color="auto" w:fill="E5DFEC" w:themeFill="accent4" w:themeFillTint="33"/>
            <w:vAlign w:val="center"/>
          </w:tcPr>
          <w:p w14:paraId="57ED0629" w14:textId="3DABF9DC" w:rsidR="00273915" w:rsidRPr="00E749F6" w:rsidRDefault="00273915" w:rsidP="00771B72">
            <w:pPr>
              <w:suppressAutoHyphens/>
              <w:spacing w:before="20" w:after="40"/>
              <w:jc w:val="center"/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Cambria" w:eastAsia="Times New Roman" w:hAnsi="Cambria" w:cs="Calibri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701" w:type="dxa"/>
            <w:shd w:val="clear" w:color="auto" w:fill="E5DFEC" w:themeFill="accent4" w:themeFillTint="33"/>
          </w:tcPr>
          <w:p w14:paraId="0D3B48B5" w14:textId="710F7FC0" w:rsidR="00273915" w:rsidRDefault="00273915" w:rsidP="00771B72">
            <w:pPr>
              <w:suppressAutoHyphens/>
              <w:spacing w:before="20" w:after="40"/>
              <w:jc w:val="center"/>
              <w:rPr>
                <w:rFonts w:ascii="Cambria" w:eastAsia="Times New Roman" w:hAnsi="Cambria" w:cs="Calibri"/>
                <w:b/>
                <w:bCs/>
                <w:sz w:val="20"/>
                <w:szCs w:val="20"/>
              </w:rPr>
            </w:pPr>
            <w:r>
              <w:rPr>
                <w:rFonts w:ascii="Cambria" w:eastAsia="Times New Roman" w:hAnsi="Cambria" w:cs="Calibri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1701" w:type="dxa"/>
            <w:shd w:val="clear" w:color="auto" w:fill="E5DFEC" w:themeFill="accent4" w:themeFillTint="33"/>
            <w:vAlign w:val="center"/>
          </w:tcPr>
          <w:p w14:paraId="3B12392C" w14:textId="7AA4E919" w:rsidR="00273915" w:rsidRPr="00E749F6" w:rsidRDefault="00273915" w:rsidP="00771B72">
            <w:pPr>
              <w:suppressAutoHyphens/>
              <w:spacing w:before="20" w:after="40"/>
              <w:jc w:val="center"/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Cambria" w:eastAsia="Times New Roman" w:hAnsi="Cambria" w:cs="Calibri"/>
                <w:b/>
                <w:bCs/>
                <w:sz w:val="20"/>
                <w:szCs w:val="20"/>
              </w:rPr>
              <w:t xml:space="preserve">8 </w:t>
            </w:r>
          </w:p>
        </w:tc>
      </w:tr>
      <w:tr w:rsidR="00273915" w14:paraId="46494F75" w14:textId="77777777" w:rsidTr="00771B72">
        <w:tc>
          <w:tcPr>
            <w:tcW w:w="560" w:type="dxa"/>
            <w:vAlign w:val="center"/>
          </w:tcPr>
          <w:p w14:paraId="5FCBD445" w14:textId="176BB042" w:rsidR="00273915" w:rsidRPr="00844B16" w:rsidRDefault="00273915" w:rsidP="00771B72">
            <w:pPr>
              <w:suppressAutoHyphens/>
              <w:spacing w:before="20" w:after="40"/>
              <w:jc w:val="center"/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</w:pPr>
            <w:r w:rsidRPr="00844B16">
              <w:rPr>
                <w:rFonts w:asciiTheme="majorHAnsi" w:eastAsia="Times New Roman" w:hAnsiTheme="majorHAnsi" w:cs="Arial"/>
                <w:sz w:val="20"/>
                <w:szCs w:val="20"/>
              </w:rPr>
              <w:t>1.</w:t>
            </w:r>
          </w:p>
        </w:tc>
        <w:tc>
          <w:tcPr>
            <w:tcW w:w="2087" w:type="dxa"/>
            <w:vAlign w:val="center"/>
          </w:tcPr>
          <w:p w14:paraId="299B3774" w14:textId="63721824" w:rsidR="00273915" w:rsidRPr="00844B16" w:rsidRDefault="00383726" w:rsidP="00771B72">
            <w:pPr>
              <w:suppressAutoHyphens/>
              <w:spacing w:before="20" w:after="40"/>
              <w:jc w:val="center"/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  <w:t>Monitor interaktywny</w:t>
            </w:r>
          </w:p>
        </w:tc>
        <w:tc>
          <w:tcPr>
            <w:tcW w:w="3336" w:type="dxa"/>
            <w:tcBorders>
              <w:bottom w:val="single" w:sz="4" w:space="0" w:color="000000" w:themeColor="text1"/>
            </w:tcBorders>
            <w:vAlign w:val="center"/>
          </w:tcPr>
          <w:p w14:paraId="7F84D457" w14:textId="5DBA828E" w:rsidR="00273915" w:rsidRPr="00844B16" w:rsidRDefault="00273915" w:rsidP="00771B72">
            <w:pPr>
              <w:suppressAutoHyphens/>
              <w:spacing w:before="20" w:after="40"/>
              <w:jc w:val="both"/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</w:pPr>
            <w:r w:rsidRPr="00844B16"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  <w:t>Producent:</w:t>
            </w:r>
            <w:r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  <w:t> </w:t>
            </w:r>
            <w:r w:rsidRPr="00844B16"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  <w:t>.………………………….</w:t>
            </w:r>
            <w:r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  <w:t>.</w:t>
            </w:r>
            <w:r w:rsidRPr="00844B16"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  <w:t>………</w:t>
            </w:r>
            <w:r w:rsidRPr="00844B16"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  <w:br/>
              <w:t>Model/typ</w:t>
            </w:r>
            <w:r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  <w:t>: </w:t>
            </w:r>
            <w:r w:rsidRPr="00844B16"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  <w:t>………………………………...…</w:t>
            </w:r>
          </w:p>
          <w:p w14:paraId="3FA02280" w14:textId="6C4B4C33" w:rsidR="00273915" w:rsidRPr="00844B16" w:rsidRDefault="00273915" w:rsidP="00771B72">
            <w:pPr>
              <w:suppressAutoHyphens/>
              <w:spacing w:before="20" w:after="40"/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</w:pPr>
            <w:r w:rsidRPr="00844B16"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  <w:br/>
              <w:t xml:space="preserve">Czy oferowany sprzęt spełnia parametry określone przez Zamawiającego w opisie przedmiotu zamówienia: </w:t>
            </w:r>
          </w:p>
          <w:p w14:paraId="42AB358E" w14:textId="7D58584C" w:rsidR="00273915" w:rsidRPr="00844B16" w:rsidRDefault="00273915" w:rsidP="00771B72">
            <w:pPr>
              <w:suppressAutoHyphens/>
              <w:spacing w:before="20" w:after="40"/>
              <w:jc w:val="both"/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</w:pPr>
            <w:r w:rsidRPr="00844B16">
              <w:rPr>
                <w:rFonts w:ascii="Cambria" w:eastAsia="Times New Roman" w:hAnsi="Cambria" w:cs="Calibri"/>
                <w:b/>
                <w:bCs/>
                <w:color w:val="000000"/>
                <w:sz w:val="20"/>
                <w:szCs w:val="20"/>
              </w:rPr>
              <w:t>TAK/NIE</w:t>
            </w:r>
            <w:r w:rsidRPr="00844B16"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  <w:t xml:space="preserve"> (niepotrzebne skreślić)</w:t>
            </w:r>
          </w:p>
        </w:tc>
        <w:tc>
          <w:tcPr>
            <w:tcW w:w="1388" w:type="dxa"/>
            <w:vAlign w:val="center"/>
          </w:tcPr>
          <w:p w14:paraId="3D326F50" w14:textId="0FE594DA" w:rsidR="00273915" w:rsidRPr="00844B16" w:rsidRDefault="00273915" w:rsidP="00771B72">
            <w:pPr>
              <w:suppressAutoHyphens/>
              <w:spacing w:before="20" w:after="40"/>
              <w:jc w:val="center"/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  <w:t>1</w:t>
            </w:r>
            <w:r w:rsidRPr="00844B16"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  <w:t xml:space="preserve"> szt.</w:t>
            </w:r>
            <w:r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14:paraId="52E52B06" w14:textId="77777777" w:rsidR="00273915" w:rsidRPr="00844B16" w:rsidRDefault="00273915" w:rsidP="00771B72">
            <w:pPr>
              <w:suppressAutoHyphens/>
              <w:spacing w:before="20" w:after="40"/>
              <w:jc w:val="center"/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582B329B" w14:textId="620778F2" w:rsidR="00273915" w:rsidRPr="00844B16" w:rsidRDefault="00273915" w:rsidP="00771B72">
            <w:pPr>
              <w:suppressAutoHyphens/>
              <w:spacing w:before="20" w:after="40"/>
              <w:jc w:val="center"/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  <w:t>23</w:t>
            </w:r>
            <w:r w:rsidRPr="00844B16"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  <w:t>%</w:t>
            </w:r>
          </w:p>
        </w:tc>
        <w:tc>
          <w:tcPr>
            <w:tcW w:w="1701" w:type="dxa"/>
          </w:tcPr>
          <w:p w14:paraId="44393996" w14:textId="77777777" w:rsidR="00273915" w:rsidRPr="00844B16" w:rsidRDefault="00273915" w:rsidP="00771B72">
            <w:pPr>
              <w:suppressAutoHyphens/>
              <w:spacing w:before="20" w:after="40"/>
              <w:jc w:val="center"/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0C413828" w14:textId="36610CEA" w:rsidR="00273915" w:rsidRPr="00844B16" w:rsidRDefault="00273915" w:rsidP="00771B72">
            <w:pPr>
              <w:suppressAutoHyphens/>
              <w:spacing w:before="20" w:after="40"/>
              <w:jc w:val="center"/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</w:pPr>
          </w:p>
        </w:tc>
      </w:tr>
      <w:tr w:rsidR="00273915" w14:paraId="0942FEA7" w14:textId="77777777" w:rsidTr="00771B72">
        <w:tc>
          <w:tcPr>
            <w:tcW w:w="560" w:type="dxa"/>
            <w:vAlign w:val="center"/>
          </w:tcPr>
          <w:p w14:paraId="3D7BEA45" w14:textId="0FA33C0F" w:rsidR="00273915" w:rsidRPr="00844B16" w:rsidRDefault="00273915" w:rsidP="00771B72">
            <w:pPr>
              <w:suppressAutoHyphens/>
              <w:spacing w:before="20" w:after="40"/>
              <w:jc w:val="center"/>
              <w:rPr>
                <w:rFonts w:asciiTheme="majorHAnsi" w:eastAsia="Times New Roman" w:hAnsiTheme="majorHAnsi" w:cs="Arial"/>
                <w:sz w:val="20"/>
                <w:szCs w:val="20"/>
              </w:rPr>
            </w:pPr>
            <w:r>
              <w:rPr>
                <w:rFonts w:asciiTheme="majorHAnsi" w:eastAsia="Times New Roman" w:hAnsiTheme="majorHAnsi" w:cs="Arial"/>
                <w:sz w:val="20"/>
                <w:szCs w:val="20"/>
              </w:rPr>
              <w:t xml:space="preserve">2. </w:t>
            </w:r>
          </w:p>
        </w:tc>
        <w:tc>
          <w:tcPr>
            <w:tcW w:w="2087" w:type="dxa"/>
            <w:vAlign w:val="center"/>
          </w:tcPr>
          <w:p w14:paraId="55D720FF" w14:textId="438BE30B" w:rsidR="00273915" w:rsidRPr="00844B16" w:rsidRDefault="00383726" w:rsidP="00771B72">
            <w:pPr>
              <w:suppressAutoHyphens/>
              <w:spacing w:before="20" w:after="40"/>
              <w:jc w:val="center"/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  <w:t>Podstawa mobilna z półką dla monitora interaktywnego</w:t>
            </w:r>
          </w:p>
        </w:tc>
        <w:tc>
          <w:tcPr>
            <w:tcW w:w="3336" w:type="dxa"/>
            <w:tcBorders>
              <w:tl2br w:val="nil"/>
              <w:tr2bl w:val="nil"/>
            </w:tcBorders>
            <w:vAlign w:val="center"/>
          </w:tcPr>
          <w:p w14:paraId="49E2BA4A" w14:textId="77777777" w:rsidR="00273915" w:rsidRPr="00DF09B6" w:rsidRDefault="00273915" w:rsidP="00771B72">
            <w:pPr>
              <w:suppressAutoHyphens/>
              <w:spacing w:before="20" w:after="40"/>
              <w:jc w:val="both"/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</w:pPr>
            <w:r w:rsidRPr="00DF09B6"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  <w:t>Producent: .…………………………..………</w:t>
            </w:r>
            <w:r w:rsidRPr="00DF09B6"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  <w:br/>
              <w:t>Model/typ: ………………………………...…</w:t>
            </w:r>
          </w:p>
          <w:p w14:paraId="1A117F5A" w14:textId="77777777" w:rsidR="00273915" w:rsidRPr="00DF09B6" w:rsidRDefault="00273915" w:rsidP="00771B72">
            <w:pPr>
              <w:suppressAutoHyphens/>
              <w:spacing w:before="20" w:after="40"/>
              <w:jc w:val="both"/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</w:pPr>
            <w:r w:rsidRPr="00DF09B6"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  <w:br/>
              <w:t xml:space="preserve">Czy oferowany sprzęt spełnia parametry określone przez Zamawiającego w opisie przedmiotu zamówienia: </w:t>
            </w:r>
          </w:p>
          <w:p w14:paraId="3919BEDD" w14:textId="2C4F6AB3" w:rsidR="00273915" w:rsidRPr="00844B16" w:rsidRDefault="00273915" w:rsidP="00771B72">
            <w:pPr>
              <w:suppressAutoHyphens/>
              <w:spacing w:before="20" w:after="40"/>
              <w:jc w:val="both"/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</w:pPr>
            <w:r w:rsidRPr="00DF09B6">
              <w:rPr>
                <w:rFonts w:ascii="Cambria" w:eastAsia="Times New Roman" w:hAnsi="Cambria" w:cs="Calibri"/>
                <w:b/>
                <w:bCs/>
                <w:color w:val="000000"/>
                <w:sz w:val="20"/>
                <w:szCs w:val="20"/>
              </w:rPr>
              <w:t>TAK/NIE</w:t>
            </w:r>
            <w:r w:rsidRPr="00DF09B6"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  <w:t xml:space="preserve"> (niepotrzebne skreślić)</w:t>
            </w:r>
          </w:p>
        </w:tc>
        <w:tc>
          <w:tcPr>
            <w:tcW w:w="1388" w:type="dxa"/>
            <w:vAlign w:val="center"/>
          </w:tcPr>
          <w:p w14:paraId="2BBBF12A" w14:textId="1B463BBB" w:rsidR="00273915" w:rsidRDefault="00273915" w:rsidP="00771B72">
            <w:pPr>
              <w:suppressAutoHyphens/>
              <w:spacing w:before="20" w:after="40"/>
              <w:jc w:val="center"/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  <w:t>1</w:t>
            </w:r>
            <w:r w:rsidRPr="00844B16"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  <w:t xml:space="preserve"> szt.</w:t>
            </w:r>
            <w:r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14:paraId="641F99AB" w14:textId="77777777" w:rsidR="00273915" w:rsidRPr="00844B16" w:rsidRDefault="00273915" w:rsidP="00771B72">
            <w:pPr>
              <w:suppressAutoHyphens/>
              <w:spacing w:before="20" w:after="40"/>
              <w:jc w:val="center"/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492FFF25" w14:textId="14022DF4" w:rsidR="00273915" w:rsidRPr="00844B16" w:rsidRDefault="00273915" w:rsidP="00771B72">
            <w:pPr>
              <w:suppressAutoHyphens/>
              <w:spacing w:before="20" w:after="40"/>
              <w:jc w:val="center"/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  <w:t>23</w:t>
            </w:r>
            <w:r w:rsidRPr="00844B16"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  <w:t>%</w:t>
            </w:r>
          </w:p>
        </w:tc>
        <w:tc>
          <w:tcPr>
            <w:tcW w:w="1701" w:type="dxa"/>
          </w:tcPr>
          <w:p w14:paraId="0A532B9C" w14:textId="77777777" w:rsidR="00273915" w:rsidRPr="00844B16" w:rsidRDefault="00273915" w:rsidP="00771B72">
            <w:pPr>
              <w:suppressAutoHyphens/>
              <w:spacing w:before="20" w:after="40"/>
              <w:jc w:val="center"/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515C1BFC" w14:textId="6262FB65" w:rsidR="00273915" w:rsidRPr="00844B16" w:rsidRDefault="00273915" w:rsidP="00771B72">
            <w:pPr>
              <w:suppressAutoHyphens/>
              <w:spacing w:before="20" w:after="40"/>
              <w:jc w:val="center"/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</w:pPr>
          </w:p>
        </w:tc>
      </w:tr>
      <w:tr w:rsidR="00273915" w14:paraId="104907BF" w14:textId="77777777" w:rsidTr="00771B72">
        <w:tc>
          <w:tcPr>
            <w:tcW w:w="560" w:type="dxa"/>
            <w:vAlign w:val="center"/>
          </w:tcPr>
          <w:p w14:paraId="071ED9C7" w14:textId="77D7A822" w:rsidR="00273915" w:rsidRDefault="00273915" w:rsidP="00771B72">
            <w:pPr>
              <w:suppressAutoHyphens/>
              <w:spacing w:before="20" w:after="40"/>
              <w:jc w:val="center"/>
              <w:rPr>
                <w:rFonts w:asciiTheme="majorHAnsi" w:eastAsia="Times New Roman" w:hAnsiTheme="majorHAnsi" w:cs="Arial"/>
                <w:sz w:val="20"/>
                <w:szCs w:val="20"/>
              </w:rPr>
            </w:pPr>
            <w:r>
              <w:rPr>
                <w:rFonts w:asciiTheme="majorHAnsi" w:eastAsia="Times New Roman" w:hAnsiTheme="majorHAnsi" w:cs="Arial"/>
                <w:sz w:val="20"/>
                <w:szCs w:val="20"/>
              </w:rPr>
              <w:t xml:space="preserve">3. </w:t>
            </w:r>
          </w:p>
        </w:tc>
        <w:tc>
          <w:tcPr>
            <w:tcW w:w="2087" w:type="dxa"/>
            <w:vAlign w:val="center"/>
          </w:tcPr>
          <w:p w14:paraId="45954C28" w14:textId="1A7C2718" w:rsidR="00273915" w:rsidRPr="00DF09B6" w:rsidRDefault="00383726" w:rsidP="00771B72">
            <w:pPr>
              <w:suppressAutoHyphens/>
              <w:spacing w:before="20" w:after="40"/>
              <w:jc w:val="center"/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  <w:t>Komputer OPS</w:t>
            </w:r>
          </w:p>
        </w:tc>
        <w:tc>
          <w:tcPr>
            <w:tcW w:w="3336" w:type="dxa"/>
            <w:tcBorders>
              <w:tl2br w:val="nil"/>
              <w:tr2bl w:val="nil"/>
            </w:tcBorders>
            <w:vAlign w:val="center"/>
          </w:tcPr>
          <w:p w14:paraId="52BA4E57" w14:textId="77777777" w:rsidR="00273915" w:rsidRPr="00DF09B6" w:rsidRDefault="00273915" w:rsidP="00771B72">
            <w:pPr>
              <w:suppressAutoHyphens/>
              <w:spacing w:before="20" w:after="40"/>
              <w:jc w:val="both"/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</w:pPr>
            <w:r w:rsidRPr="00DF09B6"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  <w:t>Producent: .…………………………..………</w:t>
            </w:r>
            <w:r w:rsidRPr="00DF09B6"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  <w:br/>
              <w:t>Model/typ: ………………………………...…</w:t>
            </w:r>
          </w:p>
          <w:p w14:paraId="505C3F4A" w14:textId="77777777" w:rsidR="00273915" w:rsidRPr="00DF09B6" w:rsidRDefault="00273915" w:rsidP="00771B72">
            <w:pPr>
              <w:suppressAutoHyphens/>
              <w:spacing w:before="20" w:after="40"/>
              <w:jc w:val="both"/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</w:pPr>
            <w:r w:rsidRPr="00DF09B6"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  <w:br/>
              <w:t xml:space="preserve">Czy oferowany sprzęt spełnia parametry określone przez </w:t>
            </w:r>
            <w:r w:rsidRPr="00DF09B6"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  <w:lastRenderedPageBreak/>
              <w:t xml:space="preserve">Zamawiającego w opisie przedmiotu zamówienia: </w:t>
            </w:r>
          </w:p>
          <w:p w14:paraId="0B978276" w14:textId="7DF4D1FF" w:rsidR="00273915" w:rsidRPr="00DF09B6" w:rsidRDefault="00273915" w:rsidP="00771B72">
            <w:pPr>
              <w:suppressAutoHyphens/>
              <w:spacing w:before="20" w:after="40"/>
              <w:jc w:val="both"/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</w:pPr>
            <w:r w:rsidRPr="00DF09B6">
              <w:rPr>
                <w:rFonts w:ascii="Cambria" w:eastAsia="Times New Roman" w:hAnsi="Cambria" w:cs="Calibri"/>
                <w:b/>
                <w:bCs/>
                <w:color w:val="000000"/>
                <w:sz w:val="20"/>
                <w:szCs w:val="20"/>
              </w:rPr>
              <w:t>TAK/NIE</w:t>
            </w:r>
            <w:r w:rsidRPr="00DF09B6"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  <w:t xml:space="preserve"> (niepotrzebne skreślić)</w:t>
            </w:r>
          </w:p>
        </w:tc>
        <w:tc>
          <w:tcPr>
            <w:tcW w:w="1388" w:type="dxa"/>
            <w:vAlign w:val="center"/>
          </w:tcPr>
          <w:p w14:paraId="4E7499DF" w14:textId="125F9BAD" w:rsidR="00273915" w:rsidRDefault="00273915" w:rsidP="00771B72">
            <w:pPr>
              <w:suppressAutoHyphens/>
              <w:spacing w:before="20" w:after="40"/>
              <w:jc w:val="center"/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  <w:lastRenderedPageBreak/>
              <w:t>1</w:t>
            </w:r>
            <w:r w:rsidRPr="00844B16"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383726"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  <w:t>szt.</w:t>
            </w:r>
            <w:r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14:paraId="6A3FD1E8" w14:textId="77777777" w:rsidR="00273915" w:rsidRPr="00844B16" w:rsidRDefault="00273915" w:rsidP="00771B72">
            <w:pPr>
              <w:suppressAutoHyphens/>
              <w:spacing w:before="20" w:after="40"/>
              <w:jc w:val="center"/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084AB2A2" w14:textId="2711DAB8" w:rsidR="00273915" w:rsidRDefault="00273915" w:rsidP="00771B72">
            <w:pPr>
              <w:suppressAutoHyphens/>
              <w:spacing w:before="20" w:after="40"/>
              <w:jc w:val="center"/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  <w:t>23</w:t>
            </w:r>
            <w:r w:rsidRPr="00844B16"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  <w:t>%</w:t>
            </w:r>
          </w:p>
        </w:tc>
        <w:tc>
          <w:tcPr>
            <w:tcW w:w="1701" w:type="dxa"/>
          </w:tcPr>
          <w:p w14:paraId="69038C8B" w14:textId="77777777" w:rsidR="00273915" w:rsidRPr="00844B16" w:rsidRDefault="00273915" w:rsidP="00771B72">
            <w:pPr>
              <w:suppressAutoHyphens/>
              <w:spacing w:before="20" w:after="40"/>
              <w:jc w:val="center"/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34B3975E" w14:textId="33BCB1F3" w:rsidR="00273915" w:rsidRPr="00844B16" w:rsidRDefault="00273915" w:rsidP="00771B72">
            <w:pPr>
              <w:suppressAutoHyphens/>
              <w:spacing w:before="20" w:after="40"/>
              <w:jc w:val="center"/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</w:pPr>
          </w:p>
        </w:tc>
      </w:tr>
    </w:tbl>
    <w:p w14:paraId="0E57A9B7" w14:textId="2C89FC5A" w:rsidR="00141461" w:rsidRPr="00FF67D6" w:rsidRDefault="00771B72" w:rsidP="008109EF">
      <w:pPr>
        <w:jc w:val="center"/>
        <w:rPr>
          <w:rFonts w:asciiTheme="majorHAnsi" w:hAnsiTheme="majorHAnsi"/>
          <w:b/>
          <w:color w:val="0070C0"/>
        </w:rPr>
      </w:pPr>
      <w:r>
        <w:rPr>
          <w:rFonts w:asciiTheme="majorHAnsi" w:hAnsiTheme="majorHAnsi"/>
          <w:b/>
          <w:color w:val="0070C0"/>
        </w:rPr>
        <w:br w:type="textWrapping" w:clear="all"/>
      </w:r>
    </w:p>
    <w:sectPr w:rsidR="00141461" w:rsidRPr="00FF67D6" w:rsidSect="00844B16">
      <w:headerReference w:type="default" r:id="rId7"/>
      <w:footerReference w:type="default" r:id="rId8"/>
      <w:pgSz w:w="16838" w:h="11906" w:orient="landscape"/>
      <w:pgMar w:top="0" w:right="720" w:bottom="426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C7DF13" w14:textId="77777777" w:rsidR="001D7EBC" w:rsidRDefault="001D7EBC" w:rsidP="000D2C3B">
      <w:r>
        <w:separator/>
      </w:r>
    </w:p>
  </w:endnote>
  <w:endnote w:type="continuationSeparator" w:id="0">
    <w:p w14:paraId="47625630" w14:textId="77777777" w:rsidR="001D7EBC" w:rsidRDefault="001D7EBC" w:rsidP="000D2C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Times New Roman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CE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144154"/>
      <w:docPartObj>
        <w:docPartGallery w:val="Page Numbers (Bottom of Page)"/>
        <w:docPartUnique/>
      </w:docPartObj>
    </w:sdtPr>
    <w:sdtContent>
      <w:p w14:paraId="6D426B11" w14:textId="77777777" w:rsidR="00320BB3" w:rsidRDefault="00320BB3">
        <w:pPr>
          <w:pStyle w:val="Stopk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B272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8124C5C" w14:textId="77777777" w:rsidR="00320BB3" w:rsidRDefault="00320BB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A6F9DF" w14:textId="77777777" w:rsidR="001D7EBC" w:rsidRDefault="001D7EBC" w:rsidP="000D2C3B">
      <w:r>
        <w:separator/>
      </w:r>
    </w:p>
  </w:footnote>
  <w:footnote w:type="continuationSeparator" w:id="0">
    <w:p w14:paraId="3B3F3AA9" w14:textId="77777777" w:rsidR="001D7EBC" w:rsidRDefault="001D7EBC" w:rsidP="000D2C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5ABB79" w14:textId="584DCA9C" w:rsidR="00782E6D" w:rsidRPr="009660E8" w:rsidRDefault="00771B72" w:rsidP="00771B72">
    <w:pPr>
      <w:pStyle w:val="Nagwek"/>
      <w:tabs>
        <w:tab w:val="left" w:pos="4274"/>
      </w:tabs>
    </w:pPr>
    <w:r>
      <w:tab/>
    </w:r>
    <w:r w:rsidRPr="006B27B4">
      <w:rPr>
        <w:noProof/>
      </w:rPr>
      <w:drawing>
        <wp:inline distT="0" distB="0" distL="0" distR="0" wp14:anchorId="3B62B444" wp14:editId="54AA5644">
          <wp:extent cx="5759450" cy="546614"/>
          <wp:effectExtent l="0" t="0" r="0" b="6350"/>
          <wp:docPr id="420222567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4661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</w:p>
  <w:p w14:paraId="78D6B525" w14:textId="77777777" w:rsidR="00782E6D" w:rsidRDefault="00782E6D" w:rsidP="00782E6D">
    <w:pPr>
      <w:pStyle w:val="Nagwek"/>
      <w:jc w:val="center"/>
    </w:pPr>
  </w:p>
  <w:p w14:paraId="4A6A4EFF" w14:textId="77777777" w:rsidR="00E749F6" w:rsidRPr="00782E6D" w:rsidRDefault="00E749F6" w:rsidP="00782E6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3" w15:restartNumberingAfterBreak="0">
    <w:nsid w:val="01EF4E12"/>
    <w:multiLevelType w:val="hybridMultilevel"/>
    <w:tmpl w:val="AF1C3110"/>
    <w:lvl w:ilvl="0" w:tplc="1898EDA0">
      <w:start w:val="1"/>
      <w:numFmt w:val="bullet"/>
      <w:lvlText w:val=""/>
      <w:lvlJc w:val="left"/>
      <w:pPr>
        <w:ind w:left="7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4" w15:restartNumberingAfterBreak="0">
    <w:nsid w:val="024D62C1"/>
    <w:multiLevelType w:val="hybridMultilevel"/>
    <w:tmpl w:val="C81A2596"/>
    <w:lvl w:ilvl="0" w:tplc="1898ED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2D31805"/>
    <w:multiLevelType w:val="hybridMultilevel"/>
    <w:tmpl w:val="677A11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4FD0EC4"/>
    <w:multiLevelType w:val="multilevel"/>
    <w:tmpl w:val="58DC53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Open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5EB48E6"/>
    <w:multiLevelType w:val="hybridMultilevel"/>
    <w:tmpl w:val="C02A82C4"/>
    <w:lvl w:ilvl="0" w:tplc="1898ED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7E32E81"/>
    <w:multiLevelType w:val="hybridMultilevel"/>
    <w:tmpl w:val="A6CEDBC2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081C4D99"/>
    <w:multiLevelType w:val="hybridMultilevel"/>
    <w:tmpl w:val="6A92EBD8"/>
    <w:lvl w:ilvl="0" w:tplc="1898ED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9564C74"/>
    <w:multiLevelType w:val="multilevel"/>
    <w:tmpl w:val="A4D61B7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1" w15:restartNumberingAfterBreak="0">
    <w:nsid w:val="0B502052"/>
    <w:multiLevelType w:val="multilevel"/>
    <w:tmpl w:val="294467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2" w15:restartNumberingAfterBreak="0">
    <w:nsid w:val="0B8228E2"/>
    <w:multiLevelType w:val="multilevel"/>
    <w:tmpl w:val="50EE42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Open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0C2214A3"/>
    <w:multiLevelType w:val="multilevel"/>
    <w:tmpl w:val="B518D3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Open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" w15:restartNumberingAfterBreak="0">
    <w:nsid w:val="0CE73A98"/>
    <w:multiLevelType w:val="hybridMultilevel"/>
    <w:tmpl w:val="1CC62CCA"/>
    <w:lvl w:ilvl="0" w:tplc="1898ED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E116709"/>
    <w:multiLevelType w:val="multilevel"/>
    <w:tmpl w:val="469899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Open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 w15:restartNumberingAfterBreak="0">
    <w:nsid w:val="14496236"/>
    <w:multiLevelType w:val="multilevel"/>
    <w:tmpl w:val="3744B2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155F202E"/>
    <w:multiLevelType w:val="multilevel"/>
    <w:tmpl w:val="8B0A6D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Open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8" w15:restartNumberingAfterBreak="0">
    <w:nsid w:val="1824562A"/>
    <w:multiLevelType w:val="multilevel"/>
    <w:tmpl w:val="B1EC3C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9" w15:restartNumberingAfterBreak="0">
    <w:nsid w:val="186F1653"/>
    <w:multiLevelType w:val="multilevel"/>
    <w:tmpl w:val="2C7E31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195E4F9D"/>
    <w:multiLevelType w:val="hybridMultilevel"/>
    <w:tmpl w:val="EBE41524"/>
    <w:lvl w:ilvl="0" w:tplc="1898ED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9A864F2"/>
    <w:multiLevelType w:val="multilevel"/>
    <w:tmpl w:val="D37836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22" w15:restartNumberingAfterBreak="0">
    <w:nsid w:val="1F1D53FB"/>
    <w:multiLevelType w:val="multilevel"/>
    <w:tmpl w:val="399ED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Open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3" w15:restartNumberingAfterBreak="0">
    <w:nsid w:val="1FFC4B98"/>
    <w:multiLevelType w:val="multilevel"/>
    <w:tmpl w:val="848A2A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23F945BB"/>
    <w:multiLevelType w:val="hybridMultilevel"/>
    <w:tmpl w:val="93A4A308"/>
    <w:lvl w:ilvl="0" w:tplc="1898ED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871253F"/>
    <w:multiLevelType w:val="hybridMultilevel"/>
    <w:tmpl w:val="B070672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88E7FA4"/>
    <w:multiLevelType w:val="multilevel"/>
    <w:tmpl w:val="366886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2A677213"/>
    <w:multiLevelType w:val="hybridMultilevel"/>
    <w:tmpl w:val="1DDCFA54"/>
    <w:lvl w:ilvl="0" w:tplc="1898ED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CDA709F"/>
    <w:multiLevelType w:val="hybridMultilevel"/>
    <w:tmpl w:val="C2CA79E0"/>
    <w:lvl w:ilvl="0" w:tplc="1898ED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D304948"/>
    <w:multiLevelType w:val="multilevel"/>
    <w:tmpl w:val="053AC9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30" w15:restartNumberingAfterBreak="0">
    <w:nsid w:val="2DA01056"/>
    <w:multiLevelType w:val="hybridMultilevel"/>
    <w:tmpl w:val="B03201AE"/>
    <w:lvl w:ilvl="0" w:tplc="1898ED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2E34408E"/>
    <w:multiLevelType w:val="hybridMultilevel"/>
    <w:tmpl w:val="AB6A7F6A"/>
    <w:lvl w:ilvl="0" w:tplc="1898ED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0DC2715"/>
    <w:multiLevelType w:val="multilevel"/>
    <w:tmpl w:val="F96437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33" w15:restartNumberingAfterBreak="0">
    <w:nsid w:val="31D56836"/>
    <w:multiLevelType w:val="hybridMultilevel"/>
    <w:tmpl w:val="119E207C"/>
    <w:lvl w:ilvl="0" w:tplc="EEC46B68">
      <w:start w:val="16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32D7182F"/>
    <w:multiLevelType w:val="multilevel"/>
    <w:tmpl w:val="1338A7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Open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5" w15:restartNumberingAfterBreak="0">
    <w:nsid w:val="338E13B8"/>
    <w:multiLevelType w:val="multilevel"/>
    <w:tmpl w:val="46CC91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Open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6" w15:restartNumberingAfterBreak="0">
    <w:nsid w:val="387B0678"/>
    <w:multiLevelType w:val="multilevel"/>
    <w:tmpl w:val="522CB61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3AAD3623"/>
    <w:multiLevelType w:val="hybridMultilevel"/>
    <w:tmpl w:val="349EDA16"/>
    <w:lvl w:ilvl="0" w:tplc="1898EDA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3B823136"/>
    <w:multiLevelType w:val="multilevel"/>
    <w:tmpl w:val="44B099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Open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9" w15:restartNumberingAfterBreak="0">
    <w:nsid w:val="3BB67098"/>
    <w:multiLevelType w:val="multilevel"/>
    <w:tmpl w:val="AED262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40" w15:restartNumberingAfterBreak="0">
    <w:nsid w:val="3E2B2DC9"/>
    <w:multiLevelType w:val="hybridMultilevel"/>
    <w:tmpl w:val="CD1C4386"/>
    <w:lvl w:ilvl="0" w:tplc="B9F6AE56">
      <w:start w:val="1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228344C"/>
    <w:multiLevelType w:val="multilevel"/>
    <w:tmpl w:val="2D1CD0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42" w15:restartNumberingAfterBreak="0">
    <w:nsid w:val="43CF2106"/>
    <w:multiLevelType w:val="multilevel"/>
    <w:tmpl w:val="294A83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467C3CFC"/>
    <w:multiLevelType w:val="multilevel"/>
    <w:tmpl w:val="B4A4AB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44" w15:restartNumberingAfterBreak="0">
    <w:nsid w:val="47025A42"/>
    <w:multiLevelType w:val="multilevel"/>
    <w:tmpl w:val="B50C25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47A25EF3"/>
    <w:multiLevelType w:val="multilevel"/>
    <w:tmpl w:val="C1F200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46" w15:restartNumberingAfterBreak="0">
    <w:nsid w:val="487B5F80"/>
    <w:multiLevelType w:val="multilevel"/>
    <w:tmpl w:val="0BB8E9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Open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7" w15:restartNumberingAfterBreak="0">
    <w:nsid w:val="48A10D7E"/>
    <w:multiLevelType w:val="multilevel"/>
    <w:tmpl w:val="8C506A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Open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8" w15:restartNumberingAfterBreak="0">
    <w:nsid w:val="48BC181D"/>
    <w:multiLevelType w:val="multilevel"/>
    <w:tmpl w:val="7528EB6A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49" w15:restartNumberingAfterBreak="0">
    <w:nsid w:val="490D2B8E"/>
    <w:multiLevelType w:val="multilevel"/>
    <w:tmpl w:val="58FC49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50" w15:restartNumberingAfterBreak="0">
    <w:nsid w:val="494C24C6"/>
    <w:multiLevelType w:val="hybridMultilevel"/>
    <w:tmpl w:val="F5DCA7A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C650BD7"/>
    <w:multiLevelType w:val="multilevel"/>
    <w:tmpl w:val="A350E73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09" w:hanging="432"/>
      </w:pPr>
      <w:rPr>
        <w:rFonts w:ascii="Cambria" w:hAnsi="Cambria" w:hint="default"/>
        <w:b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2" w15:restartNumberingAfterBreak="0">
    <w:nsid w:val="4DC82734"/>
    <w:multiLevelType w:val="multilevel"/>
    <w:tmpl w:val="7F8EE9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53" w15:restartNumberingAfterBreak="0">
    <w:nsid w:val="4EEE3ECA"/>
    <w:multiLevelType w:val="hybridMultilevel"/>
    <w:tmpl w:val="38F6B8A0"/>
    <w:lvl w:ilvl="0" w:tplc="1898ED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529C60ED"/>
    <w:multiLevelType w:val="multilevel"/>
    <w:tmpl w:val="423EB4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Open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5" w15:restartNumberingAfterBreak="0">
    <w:nsid w:val="53B92B04"/>
    <w:multiLevelType w:val="hybridMultilevel"/>
    <w:tmpl w:val="F6ACE6D0"/>
    <w:lvl w:ilvl="0" w:tplc="1898EDA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1898EDA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55167230"/>
    <w:multiLevelType w:val="multilevel"/>
    <w:tmpl w:val="46CC91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Open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7" w15:restartNumberingAfterBreak="0">
    <w:nsid w:val="57E7761F"/>
    <w:multiLevelType w:val="hybridMultilevel"/>
    <w:tmpl w:val="63D8C7C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586733BB"/>
    <w:multiLevelType w:val="hybridMultilevel"/>
    <w:tmpl w:val="42ECCDCE"/>
    <w:lvl w:ilvl="0" w:tplc="1898ED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597D4738"/>
    <w:multiLevelType w:val="hybridMultilevel"/>
    <w:tmpl w:val="F86A804E"/>
    <w:lvl w:ilvl="0" w:tplc="1898ED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5A813DA8"/>
    <w:multiLevelType w:val="multilevel"/>
    <w:tmpl w:val="0D1EB1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61" w15:restartNumberingAfterBreak="0">
    <w:nsid w:val="5CBF4F46"/>
    <w:multiLevelType w:val="multilevel"/>
    <w:tmpl w:val="011AAB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Open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2" w15:restartNumberingAfterBreak="0">
    <w:nsid w:val="5CF03412"/>
    <w:multiLevelType w:val="hybridMultilevel"/>
    <w:tmpl w:val="04C08B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5D7114F4"/>
    <w:multiLevelType w:val="multilevel"/>
    <w:tmpl w:val="2D0811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64" w15:restartNumberingAfterBreak="0">
    <w:nsid w:val="5E077436"/>
    <w:multiLevelType w:val="multilevel"/>
    <w:tmpl w:val="F42002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Open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5" w15:restartNumberingAfterBreak="0">
    <w:nsid w:val="5F580046"/>
    <w:multiLevelType w:val="hybridMultilevel"/>
    <w:tmpl w:val="6114A12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98EDA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61204336"/>
    <w:multiLevelType w:val="hybridMultilevel"/>
    <w:tmpl w:val="0F3009C0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7" w15:restartNumberingAfterBreak="0">
    <w:nsid w:val="6A0170C2"/>
    <w:multiLevelType w:val="hybridMultilevel"/>
    <w:tmpl w:val="2F88D1F0"/>
    <w:lvl w:ilvl="0" w:tplc="1898ED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6AD13252"/>
    <w:multiLevelType w:val="multilevel"/>
    <w:tmpl w:val="3CBA08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69" w15:restartNumberingAfterBreak="0">
    <w:nsid w:val="6AF764BB"/>
    <w:multiLevelType w:val="multilevel"/>
    <w:tmpl w:val="37FE7E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70" w15:restartNumberingAfterBreak="0">
    <w:nsid w:val="6B556A89"/>
    <w:multiLevelType w:val="hybridMultilevel"/>
    <w:tmpl w:val="C3AC3C9E"/>
    <w:lvl w:ilvl="0" w:tplc="1898EDA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1" w15:restartNumberingAfterBreak="0">
    <w:nsid w:val="6C0E200F"/>
    <w:multiLevelType w:val="multilevel"/>
    <w:tmpl w:val="31F00C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Open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2" w15:restartNumberingAfterBreak="0">
    <w:nsid w:val="6FF54EB1"/>
    <w:multiLevelType w:val="multilevel"/>
    <w:tmpl w:val="1E46D5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3" w15:restartNumberingAfterBreak="0">
    <w:nsid w:val="72DF1C18"/>
    <w:multiLevelType w:val="hybridMultilevel"/>
    <w:tmpl w:val="E766F406"/>
    <w:lvl w:ilvl="0" w:tplc="1898ED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7A903251"/>
    <w:multiLevelType w:val="multilevel"/>
    <w:tmpl w:val="3A401E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5" w15:restartNumberingAfterBreak="0">
    <w:nsid w:val="7BC20348"/>
    <w:multiLevelType w:val="hybridMultilevel"/>
    <w:tmpl w:val="6114A12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98EDA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7F8324A4"/>
    <w:multiLevelType w:val="multilevel"/>
    <w:tmpl w:val="BE9600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7" w15:restartNumberingAfterBreak="0">
    <w:nsid w:val="7FD13EC4"/>
    <w:multiLevelType w:val="multilevel"/>
    <w:tmpl w:val="712E8F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Open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 w16cid:durableId="143592924">
    <w:abstractNumId w:val="0"/>
  </w:num>
  <w:num w:numId="2" w16cid:durableId="959412679">
    <w:abstractNumId w:val="1"/>
  </w:num>
  <w:num w:numId="3" w16cid:durableId="1794857871">
    <w:abstractNumId w:val="2"/>
  </w:num>
  <w:num w:numId="4" w16cid:durableId="797265279">
    <w:abstractNumId w:val="48"/>
  </w:num>
  <w:num w:numId="5" w16cid:durableId="1098794835">
    <w:abstractNumId w:val="6"/>
  </w:num>
  <w:num w:numId="6" w16cid:durableId="472138103">
    <w:abstractNumId w:val="38"/>
  </w:num>
  <w:num w:numId="7" w16cid:durableId="1898273698">
    <w:abstractNumId w:val="13"/>
  </w:num>
  <w:num w:numId="8" w16cid:durableId="1027634147">
    <w:abstractNumId w:val="77"/>
  </w:num>
  <w:num w:numId="9" w16cid:durableId="841503674">
    <w:abstractNumId w:val="22"/>
  </w:num>
  <w:num w:numId="10" w16cid:durableId="203490602">
    <w:abstractNumId w:val="47"/>
  </w:num>
  <w:num w:numId="11" w16cid:durableId="1129587402">
    <w:abstractNumId w:val="34"/>
  </w:num>
  <w:num w:numId="12" w16cid:durableId="1366561713">
    <w:abstractNumId w:val="54"/>
  </w:num>
  <w:num w:numId="13" w16cid:durableId="603074661">
    <w:abstractNumId w:val="76"/>
  </w:num>
  <w:num w:numId="14" w16cid:durableId="1176774813">
    <w:abstractNumId w:val="23"/>
  </w:num>
  <w:num w:numId="15" w16cid:durableId="1479692214">
    <w:abstractNumId w:val="72"/>
  </w:num>
  <w:num w:numId="16" w16cid:durableId="298537534">
    <w:abstractNumId w:val="26"/>
  </w:num>
  <w:num w:numId="17" w16cid:durableId="225528495">
    <w:abstractNumId w:val="42"/>
  </w:num>
  <w:num w:numId="18" w16cid:durableId="81145062">
    <w:abstractNumId w:val="74"/>
  </w:num>
  <w:num w:numId="19" w16cid:durableId="1801454669">
    <w:abstractNumId w:val="36"/>
  </w:num>
  <w:num w:numId="20" w16cid:durableId="1084765643">
    <w:abstractNumId w:val="44"/>
  </w:num>
  <w:num w:numId="21" w16cid:durableId="1526402547">
    <w:abstractNumId w:val="16"/>
  </w:num>
  <w:num w:numId="22" w16cid:durableId="1525362983">
    <w:abstractNumId w:val="19"/>
  </w:num>
  <w:num w:numId="23" w16cid:durableId="1301304524">
    <w:abstractNumId w:val="5"/>
  </w:num>
  <w:num w:numId="24" w16cid:durableId="186330247">
    <w:abstractNumId w:val="61"/>
  </w:num>
  <w:num w:numId="25" w16cid:durableId="2123838133">
    <w:abstractNumId w:val="15"/>
  </w:num>
  <w:num w:numId="26" w16cid:durableId="477459426">
    <w:abstractNumId w:val="17"/>
  </w:num>
  <w:num w:numId="27" w16cid:durableId="1476214755">
    <w:abstractNumId w:val="64"/>
  </w:num>
  <w:num w:numId="28" w16cid:durableId="341904685">
    <w:abstractNumId w:val="46"/>
  </w:num>
  <w:num w:numId="29" w16cid:durableId="1079786644">
    <w:abstractNumId w:val="12"/>
  </w:num>
  <w:num w:numId="30" w16cid:durableId="2009674148">
    <w:abstractNumId w:val="71"/>
  </w:num>
  <w:num w:numId="31" w16cid:durableId="639268842">
    <w:abstractNumId w:val="35"/>
  </w:num>
  <w:num w:numId="32" w16cid:durableId="1023628218">
    <w:abstractNumId w:val="52"/>
  </w:num>
  <w:num w:numId="33" w16cid:durableId="152189568">
    <w:abstractNumId w:val="60"/>
  </w:num>
  <w:num w:numId="34" w16cid:durableId="153033003">
    <w:abstractNumId w:val="68"/>
  </w:num>
  <w:num w:numId="35" w16cid:durableId="1128204725">
    <w:abstractNumId w:val="39"/>
  </w:num>
  <w:num w:numId="36" w16cid:durableId="20976748">
    <w:abstractNumId w:val="63"/>
  </w:num>
  <w:num w:numId="37" w16cid:durableId="1435246727">
    <w:abstractNumId w:val="21"/>
  </w:num>
  <w:num w:numId="38" w16cid:durableId="1340307620">
    <w:abstractNumId w:val="29"/>
  </w:num>
  <w:num w:numId="39" w16cid:durableId="962232194">
    <w:abstractNumId w:val="32"/>
  </w:num>
  <w:num w:numId="40" w16cid:durableId="1533035274">
    <w:abstractNumId w:val="43"/>
  </w:num>
  <w:num w:numId="41" w16cid:durableId="344748596">
    <w:abstractNumId w:val="45"/>
  </w:num>
  <w:num w:numId="42" w16cid:durableId="1911040973">
    <w:abstractNumId w:val="49"/>
  </w:num>
  <w:num w:numId="43" w16cid:durableId="1169712876">
    <w:abstractNumId w:val="11"/>
  </w:num>
  <w:num w:numId="44" w16cid:durableId="1599021433">
    <w:abstractNumId w:val="18"/>
  </w:num>
  <w:num w:numId="45" w16cid:durableId="1508012381">
    <w:abstractNumId w:val="69"/>
  </w:num>
  <w:num w:numId="46" w16cid:durableId="2100786552">
    <w:abstractNumId w:val="41"/>
  </w:num>
  <w:num w:numId="47" w16cid:durableId="512260378">
    <w:abstractNumId w:val="65"/>
  </w:num>
  <w:num w:numId="48" w16cid:durableId="312222054">
    <w:abstractNumId w:val="37"/>
  </w:num>
  <w:num w:numId="49" w16cid:durableId="1111586824">
    <w:abstractNumId w:val="55"/>
  </w:num>
  <w:num w:numId="50" w16cid:durableId="1467233263">
    <w:abstractNumId w:val="50"/>
  </w:num>
  <w:num w:numId="51" w16cid:durableId="1064836100">
    <w:abstractNumId w:val="70"/>
  </w:num>
  <w:num w:numId="52" w16cid:durableId="688410562">
    <w:abstractNumId w:val="10"/>
  </w:num>
  <w:num w:numId="53" w16cid:durableId="1073087893">
    <w:abstractNumId w:val="66"/>
  </w:num>
  <w:num w:numId="54" w16cid:durableId="217058207">
    <w:abstractNumId w:val="73"/>
  </w:num>
  <w:num w:numId="55" w16cid:durableId="656423510">
    <w:abstractNumId w:val="24"/>
  </w:num>
  <w:num w:numId="56" w16cid:durableId="392390980">
    <w:abstractNumId w:val="67"/>
  </w:num>
  <w:num w:numId="57" w16cid:durableId="1273781242">
    <w:abstractNumId w:val="9"/>
  </w:num>
  <w:num w:numId="58" w16cid:durableId="3946194">
    <w:abstractNumId w:val="27"/>
  </w:num>
  <w:num w:numId="59" w16cid:durableId="553465951">
    <w:abstractNumId w:val="3"/>
  </w:num>
  <w:num w:numId="60" w16cid:durableId="697050929">
    <w:abstractNumId w:val="53"/>
  </w:num>
  <w:num w:numId="61" w16cid:durableId="398483557">
    <w:abstractNumId w:val="28"/>
  </w:num>
  <w:num w:numId="62" w16cid:durableId="932205260">
    <w:abstractNumId w:val="30"/>
  </w:num>
  <w:num w:numId="63" w16cid:durableId="1966159659">
    <w:abstractNumId w:val="20"/>
  </w:num>
  <w:num w:numId="64" w16cid:durableId="999844682">
    <w:abstractNumId w:val="58"/>
  </w:num>
  <w:num w:numId="65" w16cid:durableId="1683900102">
    <w:abstractNumId w:val="31"/>
  </w:num>
  <w:num w:numId="66" w16cid:durableId="1464692716">
    <w:abstractNumId w:val="57"/>
  </w:num>
  <w:num w:numId="67" w16cid:durableId="2021275270">
    <w:abstractNumId w:val="7"/>
  </w:num>
  <w:num w:numId="68" w16cid:durableId="1649095196">
    <w:abstractNumId w:val="4"/>
  </w:num>
  <w:num w:numId="69" w16cid:durableId="231309139">
    <w:abstractNumId w:val="59"/>
  </w:num>
  <w:num w:numId="70" w16cid:durableId="1275095596">
    <w:abstractNumId w:val="14"/>
  </w:num>
  <w:num w:numId="71" w16cid:durableId="899558247">
    <w:abstractNumId w:val="8"/>
  </w:num>
  <w:num w:numId="72" w16cid:durableId="1958481821">
    <w:abstractNumId w:val="56"/>
  </w:num>
  <w:num w:numId="73" w16cid:durableId="1942564178">
    <w:abstractNumId w:val="40"/>
  </w:num>
  <w:num w:numId="74" w16cid:durableId="1218664346">
    <w:abstractNumId w:val="33"/>
  </w:num>
  <w:num w:numId="75" w16cid:durableId="1837718847">
    <w:abstractNumId w:val="75"/>
  </w:num>
  <w:num w:numId="76" w16cid:durableId="471799584">
    <w:abstractNumId w:val="51"/>
  </w:num>
  <w:num w:numId="77" w16cid:durableId="1725718181">
    <w:abstractNumId w:val="25"/>
  </w:num>
  <w:num w:numId="78" w16cid:durableId="1358502252">
    <w:abstractNumId w:val="62"/>
  </w:num>
  <w:numIdMacAtCleanup w:val="7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6FCA"/>
    <w:rsid w:val="00012058"/>
    <w:rsid w:val="00013EA0"/>
    <w:rsid w:val="0001763C"/>
    <w:rsid w:val="00020CE2"/>
    <w:rsid w:val="00036A20"/>
    <w:rsid w:val="00037259"/>
    <w:rsid w:val="000374E9"/>
    <w:rsid w:val="00041EE1"/>
    <w:rsid w:val="0004422F"/>
    <w:rsid w:val="00054BE4"/>
    <w:rsid w:val="00063027"/>
    <w:rsid w:val="000677CF"/>
    <w:rsid w:val="0008501E"/>
    <w:rsid w:val="000A0CA9"/>
    <w:rsid w:val="000B1E85"/>
    <w:rsid w:val="000B1F65"/>
    <w:rsid w:val="000C05A6"/>
    <w:rsid w:val="000C3A34"/>
    <w:rsid w:val="000D2C3B"/>
    <w:rsid w:val="000E7BB1"/>
    <w:rsid w:val="00134E50"/>
    <w:rsid w:val="00141461"/>
    <w:rsid w:val="001441E1"/>
    <w:rsid w:val="001546E0"/>
    <w:rsid w:val="001608A7"/>
    <w:rsid w:val="0016666D"/>
    <w:rsid w:val="00177B3E"/>
    <w:rsid w:val="00186BA9"/>
    <w:rsid w:val="00194F5F"/>
    <w:rsid w:val="001B2E1E"/>
    <w:rsid w:val="001C25FB"/>
    <w:rsid w:val="001C47B3"/>
    <w:rsid w:val="001C557B"/>
    <w:rsid w:val="001D24B3"/>
    <w:rsid w:val="001D7EBC"/>
    <w:rsid w:val="001E30AC"/>
    <w:rsid w:val="00201ADC"/>
    <w:rsid w:val="00204F53"/>
    <w:rsid w:val="002434F0"/>
    <w:rsid w:val="00245DAF"/>
    <w:rsid w:val="00246C09"/>
    <w:rsid w:val="0025040C"/>
    <w:rsid w:val="002643F7"/>
    <w:rsid w:val="00273915"/>
    <w:rsid w:val="00274868"/>
    <w:rsid w:val="002A3DFC"/>
    <w:rsid w:val="002A437B"/>
    <w:rsid w:val="002E192C"/>
    <w:rsid w:val="002E2404"/>
    <w:rsid w:val="002E3AB4"/>
    <w:rsid w:val="00301C5A"/>
    <w:rsid w:val="00302D76"/>
    <w:rsid w:val="00312C56"/>
    <w:rsid w:val="00316262"/>
    <w:rsid w:val="00320BB3"/>
    <w:rsid w:val="00325886"/>
    <w:rsid w:val="00350828"/>
    <w:rsid w:val="003623AE"/>
    <w:rsid w:val="00362FE6"/>
    <w:rsid w:val="00374A77"/>
    <w:rsid w:val="003758F9"/>
    <w:rsid w:val="0037794A"/>
    <w:rsid w:val="0038005C"/>
    <w:rsid w:val="00383726"/>
    <w:rsid w:val="003839C0"/>
    <w:rsid w:val="003948E2"/>
    <w:rsid w:val="003A53BF"/>
    <w:rsid w:val="003B3543"/>
    <w:rsid w:val="003B74F2"/>
    <w:rsid w:val="003C6207"/>
    <w:rsid w:val="003D4B66"/>
    <w:rsid w:val="003E7291"/>
    <w:rsid w:val="004169B0"/>
    <w:rsid w:val="00431A7D"/>
    <w:rsid w:val="004511EE"/>
    <w:rsid w:val="00453AD9"/>
    <w:rsid w:val="00456AFD"/>
    <w:rsid w:val="00462806"/>
    <w:rsid w:val="0048364B"/>
    <w:rsid w:val="00483F20"/>
    <w:rsid w:val="00491B27"/>
    <w:rsid w:val="00491FAA"/>
    <w:rsid w:val="004B47C7"/>
    <w:rsid w:val="004B5B3E"/>
    <w:rsid w:val="004C1F79"/>
    <w:rsid w:val="004D0DA3"/>
    <w:rsid w:val="004D1540"/>
    <w:rsid w:val="004D1EC9"/>
    <w:rsid w:val="004E15F2"/>
    <w:rsid w:val="004E6949"/>
    <w:rsid w:val="004F2116"/>
    <w:rsid w:val="004F22AC"/>
    <w:rsid w:val="004F7609"/>
    <w:rsid w:val="00511A12"/>
    <w:rsid w:val="0052308B"/>
    <w:rsid w:val="00531392"/>
    <w:rsid w:val="005450BB"/>
    <w:rsid w:val="00550AEF"/>
    <w:rsid w:val="0055627A"/>
    <w:rsid w:val="005634A5"/>
    <w:rsid w:val="0058176E"/>
    <w:rsid w:val="005B2A16"/>
    <w:rsid w:val="005B37F4"/>
    <w:rsid w:val="005B67BE"/>
    <w:rsid w:val="005F7B97"/>
    <w:rsid w:val="00606ACF"/>
    <w:rsid w:val="00611C83"/>
    <w:rsid w:val="00613D19"/>
    <w:rsid w:val="00657BFA"/>
    <w:rsid w:val="006703F7"/>
    <w:rsid w:val="0067641A"/>
    <w:rsid w:val="00680711"/>
    <w:rsid w:val="00687665"/>
    <w:rsid w:val="00690B5E"/>
    <w:rsid w:val="006A3572"/>
    <w:rsid w:val="006A3D26"/>
    <w:rsid w:val="006A3FD5"/>
    <w:rsid w:val="006C4D5B"/>
    <w:rsid w:val="006E1EA7"/>
    <w:rsid w:val="006E4BCF"/>
    <w:rsid w:val="006F2BBA"/>
    <w:rsid w:val="006F4B94"/>
    <w:rsid w:val="0071564D"/>
    <w:rsid w:val="007367DC"/>
    <w:rsid w:val="00744080"/>
    <w:rsid w:val="007446C8"/>
    <w:rsid w:val="007542D9"/>
    <w:rsid w:val="00754382"/>
    <w:rsid w:val="00771B72"/>
    <w:rsid w:val="00773ADB"/>
    <w:rsid w:val="00774814"/>
    <w:rsid w:val="00782E6D"/>
    <w:rsid w:val="00792287"/>
    <w:rsid w:val="007A389D"/>
    <w:rsid w:val="007B57A8"/>
    <w:rsid w:val="007B5B41"/>
    <w:rsid w:val="007C5903"/>
    <w:rsid w:val="007C6FCA"/>
    <w:rsid w:val="007D029A"/>
    <w:rsid w:val="007E489A"/>
    <w:rsid w:val="007F5E87"/>
    <w:rsid w:val="008109EF"/>
    <w:rsid w:val="00820BEA"/>
    <w:rsid w:val="0083582A"/>
    <w:rsid w:val="00844B16"/>
    <w:rsid w:val="00846E26"/>
    <w:rsid w:val="00855386"/>
    <w:rsid w:val="008574EF"/>
    <w:rsid w:val="008756F4"/>
    <w:rsid w:val="008824CA"/>
    <w:rsid w:val="008A189D"/>
    <w:rsid w:val="008B2728"/>
    <w:rsid w:val="008D6351"/>
    <w:rsid w:val="008E3A48"/>
    <w:rsid w:val="008F1584"/>
    <w:rsid w:val="008F1BD8"/>
    <w:rsid w:val="0090384A"/>
    <w:rsid w:val="00906916"/>
    <w:rsid w:val="00907A35"/>
    <w:rsid w:val="00912076"/>
    <w:rsid w:val="00915E5D"/>
    <w:rsid w:val="00921783"/>
    <w:rsid w:val="00921D7A"/>
    <w:rsid w:val="009538A0"/>
    <w:rsid w:val="0096102C"/>
    <w:rsid w:val="009713F5"/>
    <w:rsid w:val="009733CA"/>
    <w:rsid w:val="009735F1"/>
    <w:rsid w:val="00982BED"/>
    <w:rsid w:val="009950A8"/>
    <w:rsid w:val="00997ABF"/>
    <w:rsid w:val="009A7E11"/>
    <w:rsid w:val="009B06BE"/>
    <w:rsid w:val="009D18DF"/>
    <w:rsid w:val="009D6DC3"/>
    <w:rsid w:val="009E6902"/>
    <w:rsid w:val="00A31441"/>
    <w:rsid w:val="00A37718"/>
    <w:rsid w:val="00A4499D"/>
    <w:rsid w:val="00A579DE"/>
    <w:rsid w:val="00A703D6"/>
    <w:rsid w:val="00A73C68"/>
    <w:rsid w:val="00A76206"/>
    <w:rsid w:val="00A865A1"/>
    <w:rsid w:val="00A9792A"/>
    <w:rsid w:val="00A979CA"/>
    <w:rsid w:val="00AB54D4"/>
    <w:rsid w:val="00AD7B04"/>
    <w:rsid w:val="00B00F60"/>
    <w:rsid w:val="00B0191A"/>
    <w:rsid w:val="00B14C26"/>
    <w:rsid w:val="00B24F7D"/>
    <w:rsid w:val="00B62351"/>
    <w:rsid w:val="00B6417A"/>
    <w:rsid w:val="00B77BCC"/>
    <w:rsid w:val="00B86004"/>
    <w:rsid w:val="00B95B0D"/>
    <w:rsid w:val="00B95DDD"/>
    <w:rsid w:val="00B969DA"/>
    <w:rsid w:val="00BB686D"/>
    <w:rsid w:val="00BC6ABF"/>
    <w:rsid w:val="00BE3234"/>
    <w:rsid w:val="00C1380C"/>
    <w:rsid w:val="00C1398B"/>
    <w:rsid w:val="00C14023"/>
    <w:rsid w:val="00C150DC"/>
    <w:rsid w:val="00C2567A"/>
    <w:rsid w:val="00C30530"/>
    <w:rsid w:val="00C501B2"/>
    <w:rsid w:val="00C562A3"/>
    <w:rsid w:val="00C636ED"/>
    <w:rsid w:val="00C669C9"/>
    <w:rsid w:val="00C67797"/>
    <w:rsid w:val="00C709B0"/>
    <w:rsid w:val="00C728AF"/>
    <w:rsid w:val="00C754CA"/>
    <w:rsid w:val="00C80AEC"/>
    <w:rsid w:val="00C81667"/>
    <w:rsid w:val="00C91B3E"/>
    <w:rsid w:val="00C94362"/>
    <w:rsid w:val="00C94596"/>
    <w:rsid w:val="00CA0F5C"/>
    <w:rsid w:val="00CA1E1F"/>
    <w:rsid w:val="00CB0DF8"/>
    <w:rsid w:val="00CD2156"/>
    <w:rsid w:val="00D07303"/>
    <w:rsid w:val="00D164E0"/>
    <w:rsid w:val="00D1748A"/>
    <w:rsid w:val="00D2709D"/>
    <w:rsid w:val="00D352BF"/>
    <w:rsid w:val="00D364E5"/>
    <w:rsid w:val="00D36F95"/>
    <w:rsid w:val="00D454F7"/>
    <w:rsid w:val="00D65C7B"/>
    <w:rsid w:val="00D703B8"/>
    <w:rsid w:val="00D7547E"/>
    <w:rsid w:val="00D87D58"/>
    <w:rsid w:val="00D9353D"/>
    <w:rsid w:val="00DD09D8"/>
    <w:rsid w:val="00DD0E60"/>
    <w:rsid w:val="00DE6F31"/>
    <w:rsid w:val="00DF09B6"/>
    <w:rsid w:val="00DF319A"/>
    <w:rsid w:val="00E038CF"/>
    <w:rsid w:val="00E067EC"/>
    <w:rsid w:val="00E12CFB"/>
    <w:rsid w:val="00E33B89"/>
    <w:rsid w:val="00E34BAC"/>
    <w:rsid w:val="00E421EC"/>
    <w:rsid w:val="00E5653A"/>
    <w:rsid w:val="00E570E6"/>
    <w:rsid w:val="00E713FA"/>
    <w:rsid w:val="00E749F6"/>
    <w:rsid w:val="00E75F1F"/>
    <w:rsid w:val="00E9598C"/>
    <w:rsid w:val="00EA543E"/>
    <w:rsid w:val="00EA6CD3"/>
    <w:rsid w:val="00EC699E"/>
    <w:rsid w:val="00ED2791"/>
    <w:rsid w:val="00EE4B5E"/>
    <w:rsid w:val="00EF28D9"/>
    <w:rsid w:val="00F15F5F"/>
    <w:rsid w:val="00F24192"/>
    <w:rsid w:val="00F450C6"/>
    <w:rsid w:val="00F61F61"/>
    <w:rsid w:val="00F71D20"/>
    <w:rsid w:val="00F73906"/>
    <w:rsid w:val="00F775BA"/>
    <w:rsid w:val="00F84CA5"/>
    <w:rsid w:val="00F855A7"/>
    <w:rsid w:val="00F86605"/>
    <w:rsid w:val="00F91CAF"/>
    <w:rsid w:val="00FA417E"/>
    <w:rsid w:val="00FB5DD8"/>
    <w:rsid w:val="00FB74A8"/>
    <w:rsid w:val="00FC3B68"/>
    <w:rsid w:val="00FD2AAE"/>
    <w:rsid w:val="00FE0476"/>
    <w:rsid w:val="00FF67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1AD7AE"/>
  <w15:docId w15:val="{8AE99AAC-9F10-4D7F-8ED0-4C1D82CF73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95DDD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Nagwek1">
    <w:name w:val="heading 1"/>
    <w:basedOn w:val="Normalny"/>
    <w:link w:val="Nagwek1Znak"/>
    <w:uiPriority w:val="9"/>
    <w:qFormat/>
    <w:rsid w:val="00531392"/>
    <w:pPr>
      <w:spacing w:before="100" w:beforeAutospacing="1" w:after="100" w:afterAutospacing="1"/>
      <w:outlineLvl w:val="0"/>
    </w:pPr>
    <w:rPr>
      <w:rFonts w:eastAsia="Times New Roman"/>
      <w:b/>
      <w:bCs/>
      <w:kern w:val="36"/>
      <w:sz w:val="48"/>
      <w:szCs w:val="4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F09B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7C6FC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kapitzlist">
    <w:name w:val="List Paragraph"/>
    <w:aliases w:val="L1,Numerowanie,Akapit z listą5,T_SZ_List Paragraph,normalny tekst,Akapit z listą BS,Kolorowa lista — akcent 11,CW_Lista,Colorful List Accent 1,List Paragraph,Akapit z listą4,Akapit z listą1,sw tekst,Kolorowa lista — akcent 121,Dot pt,lp1"/>
    <w:basedOn w:val="Normalny"/>
    <w:link w:val="AkapitzlistZnak"/>
    <w:uiPriority w:val="34"/>
    <w:qFormat/>
    <w:rsid w:val="007C6FCA"/>
    <w:pPr>
      <w:spacing w:after="200" w:line="276" w:lineRule="auto"/>
      <w:ind w:left="720"/>
      <w:contextualSpacing/>
    </w:pPr>
    <w:rPr>
      <w:rFonts w:asciiTheme="minorHAnsi" w:hAnsiTheme="minorHAnsi" w:cstheme="minorBidi"/>
      <w:sz w:val="22"/>
      <w:szCs w:val="22"/>
    </w:rPr>
  </w:style>
  <w:style w:type="paragraph" w:styleId="Tekstpodstawowy">
    <w:name w:val="Body Text"/>
    <w:basedOn w:val="Normalny"/>
    <w:link w:val="TekstpodstawowyZnak"/>
    <w:rsid w:val="007C6FCA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TekstpodstawowyZnak">
    <w:name w:val="Tekst podstawowy Znak"/>
    <w:basedOn w:val="Domylnaczcionkaakapitu"/>
    <w:link w:val="Tekstpodstawowy"/>
    <w:rsid w:val="007C6FCA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styleId="Pogrubienie">
    <w:name w:val="Strong"/>
    <w:basedOn w:val="Domylnaczcionkaakapitu"/>
    <w:qFormat/>
    <w:rsid w:val="00F450C6"/>
    <w:rPr>
      <w:b/>
      <w:bCs/>
    </w:rPr>
  </w:style>
  <w:style w:type="paragraph" w:styleId="NormalnyWeb">
    <w:name w:val="Normal (Web)"/>
    <w:basedOn w:val="Normalny"/>
    <w:uiPriority w:val="99"/>
    <w:unhideWhenUsed/>
    <w:rsid w:val="00F450C6"/>
    <w:pPr>
      <w:spacing w:before="100" w:beforeAutospacing="1" w:after="100" w:afterAutospacing="1"/>
    </w:pPr>
    <w:rPr>
      <w:rFonts w:eastAsia="Times New Roman"/>
    </w:rPr>
  </w:style>
  <w:style w:type="character" w:customStyle="1" w:styleId="Nagwek1Znak">
    <w:name w:val="Nagłówek 1 Znak"/>
    <w:basedOn w:val="Domylnaczcionkaakapitu"/>
    <w:link w:val="Nagwek1"/>
    <w:uiPriority w:val="9"/>
    <w:rsid w:val="00531392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apple-converted-space">
    <w:name w:val="apple-converted-space"/>
    <w:basedOn w:val="Domylnaczcionkaakapitu"/>
    <w:rsid w:val="007446C8"/>
  </w:style>
  <w:style w:type="paragraph" w:customStyle="1" w:styleId="page-product-title-long">
    <w:name w:val="page-product-title-long"/>
    <w:basedOn w:val="Normalny"/>
    <w:rsid w:val="00012058"/>
    <w:pPr>
      <w:spacing w:before="100" w:beforeAutospacing="1" w:after="100" w:afterAutospacing="1"/>
    </w:pPr>
    <w:rPr>
      <w:rFonts w:eastAsia="Times New Roman"/>
    </w:rPr>
  </w:style>
  <w:style w:type="character" w:customStyle="1" w:styleId="hlite">
    <w:name w:val="hlite"/>
    <w:basedOn w:val="Domylnaczcionkaakapitu"/>
    <w:rsid w:val="000B1E85"/>
  </w:style>
  <w:style w:type="paragraph" w:customStyle="1" w:styleId="opis">
    <w:name w:val="opis"/>
    <w:basedOn w:val="Normalny"/>
    <w:rsid w:val="00453AD9"/>
    <w:pPr>
      <w:spacing w:before="100" w:beforeAutospacing="1" w:after="100" w:afterAutospacing="1"/>
    </w:pPr>
    <w:rPr>
      <w:rFonts w:eastAsia="Times New Roman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0D2C3B"/>
    <w:pPr>
      <w:tabs>
        <w:tab w:val="center" w:pos="4536"/>
        <w:tab w:val="right" w:pos="9072"/>
      </w:tabs>
    </w:pPr>
    <w:rPr>
      <w:rFonts w:asciiTheme="minorHAnsi" w:hAnsiTheme="minorHAnsi" w:cstheme="minorBidi"/>
      <w:sz w:val="22"/>
      <w:szCs w:val="22"/>
    </w:r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0D2C3B"/>
  </w:style>
  <w:style w:type="paragraph" w:styleId="Stopka">
    <w:name w:val="footer"/>
    <w:basedOn w:val="Normalny"/>
    <w:link w:val="StopkaZnak"/>
    <w:uiPriority w:val="99"/>
    <w:unhideWhenUsed/>
    <w:rsid w:val="000D2C3B"/>
    <w:pPr>
      <w:tabs>
        <w:tab w:val="center" w:pos="4536"/>
        <w:tab w:val="right" w:pos="9072"/>
      </w:tabs>
    </w:pPr>
    <w:rPr>
      <w:rFonts w:asciiTheme="minorHAnsi" w:hAnsiTheme="minorHAnsi" w:cstheme="minorBidi"/>
      <w:sz w:val="22"/>
      <w:szCs w:val="22"/>
    </w:rPr>
  </w:style>
  <w:style w:type="character" w:customStyle="1" w:styleId="StopkaZnak">
    <w:name w:val="Stopka Znak"/>
    <w:basedOn w:val="Domylnaczcionkaakapitu"/>
    <w:link w:val="Stopka"/>
    <w:uiPriority w:val="99"/>
    <w:rsid w:val="000D2C3B"/>
  </w:style>
  <w:style w:type="character" w:customStyle="1" w:styleId="st">
    <w:name w:val="st"/>
    <w:basedOn w:val="Domylnaczcionkaakapitu"/>
    <w:rsid w:val="00C80AEC"/>
  </w:style>
  <w:style w:type="character" w:styleId="Uwydatnienie">
    <w:name w:val="Emphasis"/>
    <w:basedOn w:val="Domylnaczcionkaakapitu"/>
    <w:uiPriority w:val="20"/>
    <w:qFormat/>
    <w:rsid w:val="00C80AEC"/>
    <w:rPr>
      <w:i/>
      <w:iCs/>
    </w:rPr>
  </w:style>
  <w:style w:type="character" w:styleId="Hipercze">
    <w:name w:val="Hyperlink"/>
    <w:basedOn w:val="Domylnaczcionkaakapitu"/>
    <w:uiPriority w:val="99"/>
    <w:unhideWhenUsed/>
    <w:rsid w:val="00301C5A"/>
    <w:rPr>
      <w:color w:val="0000FF" w:themeColor="hyperlink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C728AF"/>
    <w:rPr>
      <w:color w:val="800080" w:themeColor="followed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00F60"/>
    <w:rPr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00F60"/>
    <w:pPr>
      <w:spacing w:after="200"/>
    </w:pPr>
    <w:rPr>
      <w:rFonts w:asciiTheme="minorHAnsi" w:hAnsiTheme="minorHAnsi" w:cstheme="minorBidi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00F60"/>
    <w:rPr>
      <w:sz w:val="24"/>
      <w:szCs w:val="24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00F60"/>
    <w:rPr>
      <w:b/>
      <w:bCs/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00F60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00F60"/>
    <w:rPr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00F60"/>
    <w:rPr>
      <w:rFonts w:ascii="Times New Roman" w:hAnsi="Times New Roman" w:cs="Times New Roman"/>
      <w:sz w:val="18"/>
      <w:szCs w:val="18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W_Lista Znak,Colorful List Accent 1 Znak,List Paragraph Znak,Akapit z listą4 Znak"/>
    <w:link w:val="Akapitzlist"/>
    <w:uiPriority w:val="34"/>
    <w:qFormat/>
    <w:rsid w:val="00F61F61"/>
  </w:style>
  <w:style w:type="character" w:customStyle="1" w:styleId="Nagwek2Znak">
    <w:name w:val="Nagłówek 2 Znak"/>
    <w:basedOn w:val="Domylnaczcionkaakapitu"/>
    <w:link w:val="Nagwek2"/>
    <w:uiPriority w:val="9"/>
    <w:semiHidden/>
    <w:rsid w:val="00DF09B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082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1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149</Words>
  <Characters>899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</Company>
  <LinksUpToDate>false</LinksUpToDate>
  <CharactersWithSpaces>1046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htr</dc:creator>
  <cp:lastModifiedBy>Karolina Dyś</cp:lastModifiedBy>
  <cp:revision>6</cp:revision>
  <dcterms:created xsi:type="dcterms:W3CDTF">2026-02-09T07:48:00Z</dcterms:created>
  <dcterms:modified xsi:type="dcterms:W3CDTF">2026-03-13T10:35:00Z</dcterms:modified>
</cp:coreProperties>
</file>